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556295E" w14:textId="77777777" w:rsidR="00AF4FBC" w:rsidRPr="00015CDD" w:rsidRDefault="00AF4FBC" w:rsidP="00075518">
      <w:pPr>
        <w:pStyle w:val="FreeFormA"/>
        <w:rPr>
          <w:rFonts w:ascii="Calibri" w:hAnsi="Calibri"/>
          <w:sz w:val="22"/>
          <w:szCs w:val="22"/>
        </w:rPr>
      </w:pPr>
    </w:p>
    <w:p w14:paraId="6A802C5F" w14:textId="77777777" w:rsidR="00075518" w:rsidRPr="00015CDD" w:rsidRDefault="00075518" w:rsidP="00075518">
      <w:pPr>
        <w:pStyle w:val="FreeFormA"/>
        <w:ind w:left="360"/>
        <w:jc w:val="center"/>
        <w:rPr>
          <w:rFonts w:ascii="Calibri" w:hAnsi="Calibri"/>
          <w:sz w:val="36"/>
          <w:szCs w:val="36"/>
        </w:rPr>
      </w:pPr>
      <w:r w:rsidRPr="00015CDD">
        <w:rPr>
          <w:rFonts w:ascii="Calibri" w:hAnsi="Calibri"/>
          <w:b/>
          <w:sz w:val="36"/>
          <w:szCs w:val="36"/>
        </w:rPr>
        <w:t>Pre-Program Questionnaire</w:t>
      </w:r>
    </w:p>
    <w:p w14:paraId="52332827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0F9852BD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61AAC5B8" w14:textId="77777777" w:rsidR="00075518" w:rsidRPr="00015CDD" w:rsidRDefault="00075518" w:rsidP="00075518">
      <w:pPr>
        <w:pStyle w:val="FreeFormA"/>
        <w:ind w:left="360"/>
        <w:rPr>
          <w:rFonts w:ascii="Calibri" w:hAnsi="Calibri"/>
          <w:b/>
          <w:sz w:val="22"/>
          <w:szCs w:val="22"/>
        </w:rPr>
      </w:pPr>
      <w:r w:rsidRPr="00015CDD">
        <w:rPr>
          <w:rFonts w:ascii="Calibri" w:hAnsi="Calibri"/>
          <w:b/>
          <w:sz w:val="22"/>
          <w:szCs w:val="22"/>
        </w:rPr>
        <w:t>Group Name:</w:t>
      </w:r>
    </w:p>
    <w:p w14:paraId="6F70125C" w14:textId="77777777" w:rsidR="00075518" w:rsidRPr="00015CDD" w:rsidRDefault="00075518" w:rsidP="00075518">
      <w:pPr>
        <w:pStyle w:val="FreeFormA"/>
        <w:rPr>
          <w:rFonts w:ascii="Calibri" w:hAnsi="Calibri"/>
          <w:b/>
          <w:sz w:val="22"/>
          <w:szCs w:val="22"/>
        </w:rPr>
      </w:pPr>
    </w:p>
    <w:p w14:paraId="397D508E" w14:textId="77777777" w:rsidR="00075518" w:rsidRDefault="00075518" w:rsidP="00075518">
      <w:pPr>
        <w:pStyle w:val="FreeFormA"/>
        <w:ind w:left="360"/>
        <w:rPr>
          <w:rFonts w:ascii="Calibri" w:hAnsi="Calibri"/>
          <w:b/>
          <w:sz w:val="22"/>
          <w:szCs w:val="22"/>
        </w:rPr>
      </w:pPr>
      <w:r w:rsidRPr="00015CDD">
        <w:rPr>
          <w:rFonts w:ascii="Calibri" w:hAnsi="Calibri"/>
          <w:b/>
          <w:sz w:val="22"/>
          <w:szCs w:val="22"/>
        </w:rPr>
        <w:t>Date of the Event:</w:t>
      </w:r>
    </w:p>
    <w:p w14:paraId="620B9745" w14:textId="77777777" w:rsidR="00FC09D4" w:rsidRDefault="00015CDD" w:rsidP="00FC09D4">
      <w:pPr>
        <w:pStyle w:val="FreeFormA"/>
        <w:ind w:left="360"/>
        <w:rPr>
          <w:rFonts w:ascii="Calibri" w:hAnsi="Calibri"/>
          <w:b/>
          <w:bCs/>
          <w:i/>
          <w:sz w:val="22"/>
          <w:szCs w:val="22"/>
          <w:u w:val="single"/>
        </w:rPr>
      </w:pPr>
      <w:r>
        <w:rPr>
          <w:rFonts w:ascii="Calibri" w:hAnsi="Calibri"/>
          <w:i/>
          <w:sz w:val="22"/>
          <w:szCs w:val="22"/>
          <w:u w:val="single"/>
        </w:rPr>
        <w:br/>
      </w:r>
    </w:p>
    <w:p w14:paraId="5B171FB9" w14:textId="5E07887A" w:rsidR="00075518" w:rsidRPr="00FC09D4" w:rsidRDefault="00075518" w:rsidP="00FC09D4">
      <w:pPr>
        <w:pStyle w:val="FreeFormA"/>
        <w:ind w:left="360"/>
        <w:rPr>
          <w:rFonts w:ascii="Calibri" w:hAnsi="Calibri"/>
          <w:b/>
          <w:bCs/>
          <w:i/>
          <w:sz w:val="22"/>
          <w:szCs w:val="22"/>
          <w:u w:val="single"/>
        </w:rPr>
      </w:pPr>
      <w:r w:rsidRPr="00FC09D4">
        <w:rPr>
          <w:rFonts w:ascii="Calibri" w:hAnsi="Calibri"/>
          <w:b/>
          <w:bCs/>
          <w:i/>
          <w:sz w:val="22"/>
          <w:szCs w:val="22"/>
          <w:u w:val="single"/>
        </w:rPr>
        <w:t>All questions may not apply to your group, so please fill out when appropriate</w:t>
      </w:r>
    </w:p>
    <w:p w14:paraId="7277B442" w14:textId="77777777" w:rsidR="00FC09D4" w:rsidRDefault="00FC09D4" w:rsidP="00FC09D4">
      <w:pPr>
        <w:pStyle w:val="FreeFormA"/>
        <w:ind w:firstLine="360"/>
        <w:rPr>
          <w:rFonts w:ascii="Calibri" w:hAnsi="Calibri"/>
          <w:i/>
          <w:sz w:val="22"/>
          <w:szCs w:val="22"/>
          <w:u w:val="single"/>
        </w:rPr>
      </w:pPr>
    </w:p>
    <w:p w14:paraId="3721169A" w14:textId="72F479DA" w:rsidR="00075518" w:rsidRPr="00015CDD" w:rsidRDefault="00075518" w:rsidP="00FC09D4">
      <w:pPr>
        <w:pStyle w:val="FreeFormA"/>
        <w:ind w:firstLine="36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>1. What is your conference theme?</w:t>
      </w:r>
    </w:p>
    <w:p w14:paraId="0B6CD7B5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7649E82E" w14:textId="50A48C8D" w:rsidR="00075518" w:rsidRPr="00015CDD" w:rsidRDefault="00075518" w:rsidP="00075518">
      <w:pPr>
        <w:pStyle w:val="FreeFormA"/>
        <w:ind w:left="36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 xml:space="preserve">2. What are your specific objectives for </w:t>
      </w:r>
      <w:r w:rsidR="00FC09D4">
        <w:rPr>
          <w:rFonts w:ascii="Calibri" w:hAnsi="Calibri"/>
          <w:sz w:val="22"/>
          <w:szCs w:val="22"/>
        </w:rPr>
        <w:t>Beatriz</w:t>
      </w:r>
      <w:r w:rsidR="00B5089C">
        <w:rPr>
          <w:rFonts w:ascii="Calibri" w:hAnsi="Calibri"/>
          <w:sz w:val="22"/>
          <w:szCs w:val="22"/>
        </w:rPr>
        <w:t>’s</w:t>
      </w:r>
      <w:r w:rsidRPr="00015CDD">
        <w:rPr>
          <w:rFonts w:ascii="Calibri" w:hAnsi="Calibri"/>
          <w:sz w:val="22"/>
          <w:szCs w:val="22"/>
        </w:rPr>
        <w:t xml:space="preserve"> presentation?</w:t>
      </w:r>
      <w:r w:rsidR="00FC09D4">
        <w:rPr>
          <w:rFonts w:ascii="Calibri" w:hAnsi="Calibri"/>
          <w:sz w:val="22"/>
          <w:szCs w:val="22"/>
        </w:rPr>
        <w:t xml:space="preserve"> What is your goal for the audience?</w:t>
      </w:r>
    </w:p>
    <w:p w14:paraId="0C5D35E8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55FFEE8B" w14:textId="77777777" w:rsidR="00075518" w:rsidRPr="00015CDD" w:rsidRDefault="00075518" w:rsidP="00075518">
      <w:pPr>
        <w:pStyle w:val="FreeFormA"/>
        <w:ind w:left="36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>3. Are there any sensitive issues that should be avoided?</w:t>
      </w:r>
    </w:p>
    <w:p w14:paraId="566F23F6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63B580F1" w14:textId="0D534002" w:rsidR="00075518" w:rsidRPr="00015CDD" w:rsidRDefault="00075518" w:rsidP="00075518">
      <w:pPr>
        <w:pStyle w:val="FreeFormA"/>
        <w:ind w:left="36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 xml:space="preserve">4. Time frame of </w:t>
      </w:r>
      <w:r w:rsidR="00FC09D4" w:rsidRPr="00015CDD">
        <w:rPr>
          <w:rFonts w:ascii="Calibri" w:hAnsi="Calibri"/>
          <w:sz w:val="22"/>
          <w:szCs w:val="22"/>
        </w:rPr>
        <w:t>presentation</w:t>
      </w:r>
      <w:r w:rsidR="00FC09D4">
        <w:rPr>
          <w:rFonts w:ascii="Calibri" w:hAnsi="Calibri"/>
          <w:sz w:val="22"/>
          <w:szCs w:val="22"/>
        </w:rPr>
        <w:t xml:space="preserve"> </w:t>
      </w:r>
      <w:r w:rsidR="00201A1D">
        <w:rPr>
          <w:rFonts w:ascii="Calibri" w:hAnsi="Calibri"/>
          <w:sz w:val="22"/>
          <w:szCs w:val="22"/>
        </w:rPr>
        <w:t>– Start</w:t>
      </w:r>
      <w:r w:rsidRPr="00015CDD">
        <w:rPr>
          <w:rFonts w:ascii="Calibri" w:hAnsi="Calibri"/>
          <w:sz w:val="22"/>
          <w:szCs w:val="22"/>
        </w:rPr>
        <w:t xml:space="preserve"> </w:t>
      </w:r>
      <w:r w:rsidR="00015CDD" w:rsidRPr="00015CDD">
        <w:rPr>
          <w:rFonts w:ascii="Calibri" w:hAnsi="Calibri"/>
          <w:sz w:val="22"/>
          <w:szCs w:val="22"/>
        </w:rPr>
        <w:t>time:                       End Time:</w:t>
      </w:r>
    </w:p>
    <w:p w14:paraId="45209044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538EFD24" w14:textId="578F5F46" w:rsidR="00075518" w:rsidRPr="00015CDD" w:rsidRDefault="00075518" w:rsidP="00075518">
      <w:pPr>
        <w:pStyle w:val="FreeFormA"/>
        <w:ind w:left="36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 xml:space="preserve">5. What takes place immediately before and after </w:t>
      </w:r>
      <w:r w:rsidR="00FC09D4">
        <w:rPr>
          <w:rFonts w:ascii="Calibri" w:hAnsi="Calibri"/>
          <w:sz w:val="22"/>
          <w:szCs w:val="22"/>
        </w:rPr>
        <w:t>Beatriz’s</w:t>
      </w:r>
      <w:r w:rsidRPr="00015CDD">
        <w:rPr>
          <w:rFonts w:ascii="Calibri" w:hAnsi="Calibri"/>
          <w:sz w:val="22"/>
          <w:szCs w:val="22"/>
        </w:rPr>
        <w:t xml:space="preserve"> presentation?</w:t>
      </w:r>
    </w:p>
    <w:p w14:paraId="2F9240DF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282CEEB7" w14:textId="77777777" w:rsidR="00075518" w:rsidRPr="00015CDD" w:rsidRDefault="00075518" w:rsidP="00075518">
      <w:pPr>
        <w:pStyle w:val="FreeFormA"/>
        <w:ind w:left="36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>6. Who are the other speakers on the program? (if any)?</w:t>
      </w:r>
    </w:p>
    <w:p w14:paraId="5ECE986D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1722E814" w14:textId="77777777" w:rsidR="00075518" w:rsidRPr="00015CDD" w:rsidRDefault="00075518" w:rsidP="00075518">
      <w:pPr>
        <w:pStyle w:val="FreeFormA"/>
        <w:ind w:left="36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>7. What other professional speakers have you had in the past?</w:t>
      </w:r>
      <w:r w:rsidRPr="00015CDD">
        <w:rPr>
          <w:rFonts w:ascii="Calibri" w:hAnsi="Calibri"/>
          <w:sz w:val="22"/>
          <w:szCs w:val="22"/>
        </w:rPr>
        <w:br/>
      </w:r>
    </w:p>
    <w:p w14:paraId="312E11E5" w14:textId="1DDAE4D3" w:rsidR="00075518" w:rsidRPr="00015CDD" w:rsidRDefault="00075518" w:rsidP="00075518">
      <w:pPr>
        <w:pStyle w:val="FreeFormA"/>
        <w:ind w:left="36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>8. What did you like/dislike about their performance that you would like repeated or avoided? (You don’t have to mention the specific names, just the elements that either served or distracted from your group.)</w:t>
      </w:r>
    </w:p>
    <w:p w14:paraId="49CC8245" w14:textId="41D63D83" w:rsidR="00075518" w:rsidRPr="00015CDD" w:rsidRDefault="00075518" w:rsidP="00015CDD">
      <w:pPr>
        <w:pStyle w:val="FreeFormA"/>
        <w:tabs>
          <w:tab w:val="left" w:pos="2020"/>
        </w:tabs>
        <w:rPr>
          <w:rFonts w:ascii="Calibri" w:hAnsi="Calibri"/>
          <w:sz w:val="22"/>
          <w:szCs w:val="22"/>
        </w:rPr>
      </w:pPr>
    </w:p>
    <w:p w14:paraId="3E5FAA8C" w14:textId="2DA823B2" w:rsidR="00075518" w:rsidRPr="00015CDD" w:rsidRDefault="00075518" w:rsidP="00FC09D4">
      <w:pPr>
        <w:pStyle w:val="FreeFormA"/>
        <w:ind w:firstLine="36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>9. How many audience members do you anticipate?</w:t>
      </w:r>
      <w:r w:rsidR="00FC09D4">
        <w:rPr>
          <w:rFonts w:ascii="Calibri" w:hAnsi="Calibri"/>
          <w:sz w:val="22"/>
          <w:szCs w:val="22"/>
        </w:rPr>
        <w:t xml:space="preserve"> Percentage of men and percentage of woman?</w:t>
      </w:r>
    </w:p>
    <w:p w14:paraId="1CE2EE1F" w14:textId="77777777" w:rsidR="00FC09D4" w:rsidRDefault="00FC09D4" w:rsidP="00FC09D4"/>
    <w:p w14:paraId="6BE41E8F" w14:textId="6B2CB086" w:rsidR="00075518" w:rsidRPr="00FC09D4" w:rsidRDefault="00075518" w:rsidP="00FC09D4">
      <w:r w:rsidRPr="00FC09D4">
        <w:t>1</w:t>
      </w:r>
      <w:r w:rsidR="00FC09D4">
        <w:t>0</w:t>
      </w:r>
      <w:r w:rsidRPr="00FC09D4">
        <w:t xml:space="preserve">. Please list (3) items you believe that </w:t>
      </w:r>
      <w:r w:rsidR="00FC09D4" w:rsidRPr="00FC09D4">
        <w:t>Beatriz</w:t>
      </w:r>
      <w:r w:rsidRPr="00FC09D4">
        <w:t xml:space="preserve"> shou</w:t>
      </w:r>
      <w:r w:rsidR="00015CDD" w:rsidRPr="00FC09D4">
        <w:t xml:space="preserve">ld know before addressing your </w:t>
      </w:r>
      <w:r w:rsidR="00E606C4" w:rsidRPr="00FC09D4">
        <w:t>g</w:t>
      </w:r>
      <w:r w:rsidRPr="00FC09D4">
        <w:t>roup:</w:t>
      </w:r>
    </w:p>
    <w:p w14:paraId="29754312" w14:textId="77777777" w:rsidR="00075518" w:rsidRPr="00015CDD" w:rsidRDefault="00075518" w:rsidP="00075518">
      <w:pPr>
        <w:pStyle w:val="FreeFormA"/>
        <w:ind w:left="108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>1.</w:t>
      </w:r>
    </w:p>
    <w:p w14:paraId="7DAA5405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0A66339D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02D60FC0" w14:textId="61017293" w:rsidR="00075518" w:rsidRPr="00015CDD" w:rsidRDefault="00075518" w:rsidP="00015CDD">
      <w:pPr>
        <w:pStyle w:val="FreeFormA"/>
        <w:ind w:left="108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>2.</w:t>
      </w:r>
    </w:p>
    <w:p w14:paraId="12B79BFA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28E77421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525ED334" w14:textId="77777777" w:rsidR="00075518" w:rsidRPr="00015CDD" w:rsidRDefault="00075518" w:rsidP="00075518">
      <w:pPr>
        <w:pStyle w:val="FreeFormA"/>
        <w:ind w:left="1080"/>
        <w:rPr>
          <w:rFonts w:ascii="Calibri" w:hAnsi="Calibri"/>
          <w:sz w:val="22"/>
          <w:szCs w:val="22"/>
        </w:rPr>
      </w:pPr>
      <w:r w:rsidRPr="00015CDD">
        <w:rPr>
          <w:rFonts w:ascii="Calibri" w:hAnsi="Calibri"/>
          <w:sz w:val="22"/>
          <w:szCs w:val="22"/>
        </w:rPr>
        <w:t xml:space="preserve">3. </w:t>
      </w:r>
    </w:p>
    <w:p w14:paraId="1AD95B18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1F885C19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4D41DD49" w14:textId="62C1C964" w:rsidR="00075518" w:rsidRPr="00015CDD" w:rsidRDefault="00FC09D4" w:rsidP="00075518">
      <w:pPr>
        <w:pStyle w:val="FreeFormA"/>
        <w:ind w:left="360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11. </w:t>
      </w:r>
      <w:r w:rsidR="00075518" w:rsidRPr="00015CDD">
        <w:rPr>
          <w:rFonts w:ascii="Calibri" w:hAnsi="Calibri"/>
          <w:sz w:val="22"/>
          <w:szCs w:val="22"/>
        </w:rPr>
        <w:t>What are the most significant events that have occurred in your industry, organization, school and/or group this year?</w:t>
      </w:r>
    </w:p>
    <w:p w14:paraId="72D307D1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p w14:paraId="2ACC21CC" w14:textId="77777777" w:rsidR="00075518" w:rsidRPr="00015CDD" w:rsidRDefault="00075518" w:rsidP="00075518">
      <w:pPr>
        <w:pStyle w:val="FreeFormA"/>
        <w:rPr>
          <w:rFonts w:ascii="Calibri" w:hAnsi="Calibri"/>
          <w:sz w:val="22"/>
          <w:szCs w:val="22"/>
        </w:rPr>
      </w:pPr>
    </w:p>
    <w:sectPr w:rsidR="00075518" w:rsidRPr="00015CDD" w:rsidSect="0080417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720" w:right="720" w:bottom="720" w:left="720" w:header="36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E62E5A" w14:textId="77777777" w:rsidR="00247875" w:rsidRDefault="00247875" w:rsidP="00FC09D4">
      <w:r>
        <w:separator/>
      </w:r>
    </w:p>
  </w:endnote>
  <w:endnote w:type="continuationSeparator" w:id="0">
    <w:p w14:paraId="31F2753E" w14:textId="77777777" w:rsidR="00247875" w:rsidRDefault="00247875" w:rsidP="00FC09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ヒラギノ角ゴ Pro W3">
    <w:altName w:val="Yu Gothic"/>
    <w:charset w:val="80"/>
    <w:family w:val="auto"/>
    <w:pitch w:val="variable"/>
    <w:sig w:usb0="E00002FF" w:usb1="7AC7FFFF" w:usb2="00000012" w:usb3="00000000" w:csb0="0002000D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C98698" w14:textId="77777777" w:rsidR="00A9781C" w:rsidRDefault="00A9781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033FCF" w14:textId="7F2B3E0E" w:rsidR="00015CDD" w:rsidRPr="00015CDD" w:rsidRDefault="00015CDD" w:rsidP="00FC09D4">
    <w:pPr>
      <w:pStyle w:val="Footer"/>
      <w:rPr>
        <w:b/>
        <w:szCs w:val="24"/>
      </w:rPr>
    </w:pPr>
    <w:r w:rsidRPr="00015CDD">
      <w:t xml:space="preserve">Email: </w:t>
    </w:r>
    <w:hyperlink r:id="rId1" w:history="1">
      <w:r w:rsidR="00FC09D4" w:rsidRPr="00DE48C3">
        <w:rPr>
          <w:rStyle w:val="Hyperlink"/>
          <w:rFonts w:ascii="Trebuchet MS" w:hAnsi="Trebuchet MS"/>
        </w:rPr>
        <w:t>Beatriz@Triumphsteps.com</w:t>
      </w:r>
    </w:hyperlink>
    <w:r w:rsidRPr="00015CDD">
      <w:t xml:space="preserve">    • </w:t>
    </w:r>
    <w:r>
      <w:t xml:space="preserve"> </w:t>
    </w:r>
    <w:r w:rsidRPr="00015CDD">
      <w:t xml:space="preserve"> Website:  </w:t>
    </w:r>
    <w:hyperlink r:id="rId2" w:history="1">
      <w:r w:rsidR="00FC09D4" w:rsidRPr="00DE48C3">
        <w:rPr>
          <w:rStyle w:val="Hyperlink"/>
          <w:rFonts w:ascii="Trebuchet MS" w:hAnsi="Trebuchet MS"/>
        </w:rPr>
        <w:t>http://www.beatrizmartinez.org/</w:t>
      </w:r>
    </w:hyperlink>
  </w:p>
  <w:p w14:paraId="549DC798" w14:textId="10FB0BE0" w:rsidR="00075518" w:rsidRPr="00015CDD" w:rsidRDefault="00075518" w:rsidP="00FC09D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14FCC2" w14:textId="77777777" w:rsidR="00A9781C" w:rsidRDefault="00A9781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45684DA" w14:textId="77777777" w:rsidR="00247875" w:rsidRDefault="00247875" w:rsidP="00FC09D4">
      <w:r>
        <w:separator/>
      </w:r>
    </w:p>
  </w:footnote>
  <w:footnote w:type="continuationSeparator" w:id="0">
    <w:p w14:paraId="71B10941" w14:textId="77777777" w:rsidR="00247875" w:rsidRDefault="00247875" w:rsidP="00FC09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CB6F6C" w14:textId="77777777" w:rsidR="00A9781C" w:rsidRDefault="00A9781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E80CD5" w14:textId="707F4CD5" w:rsidR="00804179" w:rsidRDefault="009D690F" w:rsidP="00A9781C">
    <w:pPr>
      <w:pStyle w:val="Header"/>
      <w:ind w:firstLine="0"/>
    </w:pPr>
    <w:r>
      <w:rPr>
        <w:noProof/>
      </w:rPr>
      <w:drawing>
        <wp:anchor distT="0" distB="0" distL="114300" distR="114300" simplePos="0" relativeHeight="251658240" behindDoc="0" locked="0" layoutInCell="1" allowOverlap="1" wp14:anchorId="5EB37F0A" wp14:editId="570F5718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6858000" cy="1206500"/>
          <wp:effectExtent l="0" t="0" r="0" b="0"/>
          <wp:wrapTopAndBottom/>
          <wp:docPr id="773546448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73546448" name="Picture 773546448"/>
                  <pic:cNvPicPr/>
                </pic:nvPicPr>
                <pic:blipFill rotWithShape="1">
                  <a:blip r:embed="rId1"/>
                  <a:srcRect t="29260" b="35555"/>
                  <a:stretch/>
                </pic:blipFill>
                <pic:spPr bwMode="auto">
                  <a:xfrm>
                    <a:off x="0" y="0"/>
                    <a:ext cx="6858000" cy="12065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D51B34" w14:textId="77777777" w:rsidR="00A9781C" w:rsidRDefault="00A9781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894EE874"/>
    <w:lvl w:ilvl="0">
      <w:start w:val="1"/>
      <w:numFmt w:val="decimal"/>
      <w:isLgl/>
      <w:lvlText w:val="%1."/>
      <w:lvlJc w:val="left"/>
      <w:pPr>
        <w:tabs>
          <w:tab w:val="num" w:pos="260"/>
        </w:tabs>
        <w:ind w:left="260" w:firstLine="0"/>
      </w:pPr>
      <w:rPr>
        <w:rFonts w:hint="default"/>
        <w:position w:val="0"/>
      </w:rPr>
    </w:lvl>
    <w:lvl w:ilvl="1">
      <w:start w:val="1"/>
      <w:numFmt w:val="lowerLetter"/>
      <w:lvlText w:val="%2."/>
      <w:lvlJc w:val="left"/>
      <w:pPr>
        <w:tabs>
          <w:tab w:val="num" w:pos="260"/>
        </w:tabs>
        <w:ind w:left="260" w:firstLine="360"/>
      </w:pPr>
      <w:rPr>
        <w:rFonts w:hint="default"/>
        <w:position w:val="0"/>
      </w:rPr>
    </w:lvl>
    <w:lvl w:ilvl="2">
      <w:start w:val="1"/>
      <w:numFmt w:val="lowerRoman"/>
      <w:lvlText w:val="%3."/>
      <w:lvlJc w:val="left"/>
      <w:pPr>
        <w:tabs>
          <w:tab w:val="num" w:pos="260"/>
        </w:tabs>
        <w:ind w:left="260" w:firstLine="720"/>
      </w:pPr>
      <w:rPr>
        <w:rFonts w:hint="default"/>
        <w:position w:val="0"/>
      </w:rPr>
    </w:lvl>
    <w:lvl w:ilvl="3">
      <w:start w:val="1"/>
      <w:numFmt w:val="decimal"/>
      <w:isLgl/>
      <w:lvlText w:val="%4."/>
      <w:lvlJc w:val="left"/>
      <w:pPr>
        <w:tabs>
          <w:tab w:val="num" w:pos="260"/>
        </w:tabs>
        <w:ind w:left="260" w:firstLine="1080"/>
      </w:pPr>
      <w:rPr>
        <w:rFonts w:hint="default"/>
        <w:position w:val="0"/>
      </w:rPr>
    </w:lvl>
    <w:lvl w:ilvl="4">
      <w:start w:val="1"/>
      <w:numFmt w:val="lowerLetter"/>
      <w:lvlText w:val="%5."/>
      <w:lvlJc w:val="left"/>
      <w:pPr>
        <w:tabs>
          <w:tab w:val="num" w:pos="260"/>
        </w:tabs>
        <w:ind w:left="260" w:firstLine="1440"/>
      </w:pPr>
      <w:rPr>
        <w:rFonts w:hint="default"/>
        <w:position w:val="0"/>
      </w:rPr>
    </w:lvl>
    <w:lvl w:ilvl="5">
      <w:start w:val="1"/>
      <w:numFmt w:val="lowerRoman"/>
      <w:lvlText w:val="%6."/>
      <w:lvlJc w:val="left"/>
      <w:pPr>
        <w:tabs>
          <w:tab w:val="num" w:pos="260"/>
        </w:tabs>
        <w:ind w:left="260" w:firstLine="1800"/>
      </w:pPr>
      <w:rPr>
        <w:rFonts w:hint="default"/>
        <w:position w:val="0"/>
      </w:rPr>
    </w:lvl>
    <w:lvl w:ilvl="6">
      <w:start w:val="1"/>
      <w:numFmt w:val="decimal"/>
      <w:isLgl/>
      <w:lvlText w:val="%7."/>
      <w:lvlJc w:val="left"/>
      <w:pPr>
        <w:tabs>
          <w:tab w:val="num" w:pos="260"/>
        </w:tabs>
        <w:ind w:left="260" w:firstLine="2160"/>
      </w:pPr>
      <w:rPr>
        <w:rFonts w:hint="default"/>
        <w:position w:val="0"/>
      </w:rPr>
    </w:lvl>
    <w:lvl w:ilvl="7">
      <w:start w:val="1"/>
      <w:numFmt w:val="lowerLetter"/>
      <w:lvlText w:val="%8."/>
      <w:lvlJc w:val="left"/>
      <w:pPr>
        <w:tabs>
          <w:tab w:val="num" w:pos="260"/>
        </w:tabs>
        <w:ind w:left="260" w:firstLine="2520"/>
      </w:pPr>
      <w:rPr>
        <w:rFonts w:hint="default"/>
        <w:position w:val="0"/>
      </w:rPr>
    </w:lvl>
    <w:lvl w:ilvl="8">
      <w:start w:val="1"/>
      <w:numFmt w:val="lowerRoman"/>
      <w:lvlText w:val="%9."/>
      <w:lvlJc w:val="left"/>
      <w:pPr>
        <w:tabs>
          <w:tab w:val="num" w:pos="260"/>
        </w:tabs>
        <w:ind w:left="260" w:firstLine="2880"/>
      </w:pPr>
      <w:rPr>
        <w:rFonts w:hint="default"/>
        <w:position w:val="0"/>
      </w:rPr>
    </w:lvl>
  </w:abstractNum>
  <w:abstractNum w:abstractNumId="1" w15:restartNumberingAfterBreak="0">
    <w:nsid w:val="00000003"/>
    <w:multiLevelType w:val="multilevel"/>
    <w:tmpl w:val="894EE875"/>
    <w:lvl w:ilvl="0">
      <w:start w:val="11"/>
      <w:numFmt w:val="decimal"/>
      <w:isLgl/>
      <w:lvlText w:val="%1."/>
      <w:lvlJc w:val="left"/>
      <w:pPr>
        <w:tabs>
          <w:tab w:val="num" w:pos="400"/>
        </w:tabs>
        <w:ind w:left="400" w:firstLine="0"/>
      </w:pPr>
      <w:rPr>
        <w:rFonts w:hint="default"/>
        <w:position w:val="0"/>
      </w:rPr>
    </w:lvl>
    <w:lvl w:ilvl="1">
      <w:start w:val="1"/>
      <w:numFmt w:val="lowerLetter"/>
      <w:lvlText w:val="%2."/>
      <w:lvlJc w:val="left"/>
      <w:pPr>
        <w:tabs>
          <w:tab w:val="num" w:pos="400"/>
        </w:tabs>
        <w:ind w:left="400" w:firstLine="360"/>
      </w:pPr>
      <w:rPr>
        <w:rFonts w:hint="default"/>
        <w:position w:val="0"/>
      </w:rPr>
    </w:lvl>
    <w:lvl w:ilvl="2">
      <w:start w:val="1"/>
      <w:numFmt w:val="lowerRoman"/>
      <w:lvlText w:val="%3."/>
      <w:lvlJc w:val="left"/>
      <w:pPr>
        <w:tabs>
          <w:tab w:val="num" w:pos="400"/>
        </w:tabs>
        <w:ind w:left="400" w:firstLine="720"/>
      </w:pPr>
      <w:rPr>
        <w:rFonts w:hint="default"/>
        <w:position w:val="0"/>
      </w:rPr>
    </w:lvl>
    <w:lvl w:ilvl="3">
      <w:start w:val="1"/>
      <w:numFmt w:val="decimal"/>
      <w:isLgl/>
      <w:lvlText w:val="%4."/>
      <w:lvlJc w:val="left"/>
      <w:pPr>
        <w:tabs>
          <w:tab w:val="num" w:pos="400"/>
        </w:tabs>
        <w:ind w:left="400" w:firstLine="1080"/>
      </w:pPr>
      <w:rPr>
        <w:rFonts w:hint="default"/>
        <w:position w:val="0"/>
      </w:rPr>
    </w:lvl>
    <w:lvl w:ilvl="4">
      <w:start w:val="1"/>
      <w:numFmt w:val="lowerLetter"/>
      <w:lvlText w:val="%5."/>
      <w:lvlJc w:val="left"/>
      <w:pPr>
        <w:tabs>
          <w:tab w:val="num" w:pos="400"/>
        </w:tabs>
        <w:ind w:left="400" w:firstLine="1440"/>
      </w:pPr>
      <w:rPr>
        <w:rFonts w:hint="default"/>
        <w:position w:val="0"/>
      </w:rPr>
    </w:lvl>
    <w:lvl w:ilvl="5">
      <w:start w:val="1"/>
      <w:numFmt w:val="lowerRoman"/>
      <w:lvlText w:val="%6."/>
      <w:lvlJc w:val="left"/>
      <w:pPr>
        <w:tabs>
          <w:tab w:val="num" w:pos="400"/>
        </w:tabs>
        <w:ind w:left="400" w:firstLine="1800"/>
      </w:pPr>
      <w:rPr>
        <w:rFonts w:hint="default"/>
        <w:position w:val="0"/>
      </w:rPr>
    </w:lvl>
    <w:lvl w:ilvl="6">
      <w:start w:val="1"/>
      <w:numFmt w:val="decimal"/>
      <w:isLgl/>
      <w:lvlText w:val="%7."/>
      <w:lvlJc w:val="left"/>
      <w:pPr>
        <w:tabs>
          <w:tab w:val="num" w:pos="400"/>
        </w:tabs>
        <w:ind w:left="400" w:firstLine="2160"/>
      </w:pPr>
      <w:rPr>
        <w:rFonts w:hint="default"/>
        <w:position w:val="0"/>
      </w:rPr>
    </w:lvl>
    <w:lvl w:ilvl="7">
      <w:start w:val="1"/>
      <w:numFmt w:val="lowerLetter"/>
      <w:lvlText w:val="%8."/>
      <w:lvlJc w:val="left"/>
      <w:pPr>
        <w:tabs>
          <w:tab w:val="num" w:pos="400"/>
        </w:tabs>
        <w:ind w:left="400" w:firstLine="2520"/>
      </w:pPr>
      <w:rPr>
        <w:rFonts w:hint="default"/>
        <w:position w:val="0"/>
      </w:rPr>
    </w:lvl>
    <w:lvl w:ilvl="8">
      <w:start w:val="1"/>
      <w:numFmt w:val="lowerRoman"/>
      <w:lvlText w:val="%9."/>
      <w:lvlJc w:val="left"/>
      <w:pPr>
        <w:tabs>
          <w:tab w:val="num" w:pos="400"/>
        </w:tabs>
        <w:ind w:left="400" w:firstLine="2880"/>
      </w:pPr>
      <w:rPr>
        <w:rFonts w:hint="default"/>
        <w:position w:val="0"/>
      </w:rPr>
    </w:lvl>
  </w:abstractNum>
  <w:abstractNum w:abstractNumId="2" w15:restartNumberingAfterBreak="0">
    <w:nsid w:val="00000004"/>
    <w:multiLevelType w:val="multilevel"/>
    <w:tmpl w:val="894EE876"/>
    <w:lvl w:ilvl="0">
      <w:start w:val="12"/>
      <w:numFmt w:val="decimal"/>
      <w:isLgl/>
      <w:lvlText w:val="%1."/>
      <w:lvlJc w:val="left"/>
      <w:pPr>
        <w:tabs>
          <w:tab w:val="num" w:pos="400"/>
        </w:tabs>
        <w:ind w:left="400" w:firstLine="0"/>
      </w:pPr>
      <w:rPr>
        <w:rFonts w:hint="default"/>
        <w:position w:val="0"/>
      </w:rPr>
    </w:lvl>
    <w:lvl w:ilvl="1">
      <w:start w:val="1"/>
      <w:numFmt w:val="lowerLetter"/>
      <w:lvlText w:val="%2."/>
      <w:lvlJc w:val="left"/>
      <w:pPr>
        <w:tabs>
          <w:tab w:val="num" w:pos="400"/>
        </w:tabs>
        <w:ind w:left="400" w:firstLine="360"/>
      </w:pPr>
      <w:rPr>
        <w:rFonts w:hint="default"/>
        <w:position w:val="0"/>
      </w:rPr>
    </w:lvl>
    <w:lvl w:ilvl="2">
      <w:start w:val="1"/>
      <w:numFmt w:val="lowerRoman"/>
      <w:lvlText w:val="%3."/>
      <w:lvlJc w:val="left"/>
      <w:pPr>
        <w:tabs>
          <w:tab w:val="num" w:pos="400"/>
        </w:tabs>
        <w:ind w:left="400" w:firstLine="720"/>
      </w:pPr>
      <w:rPr>
        <w:rFonts w:hint="default"/>
        <w:position w:val="0"/>
      </w:rPr>
    </w:lvl>
    <w:lvl w:ilvl="3">
      <w:start w:val="1"/>
      <w:numFmt w:val="decimal"/>
      <w:isLgl/>
      <w:lvlText w:val="%4."/>
      <w:lvlJc w:val="left"/>
      <w:pPr>
        <w:tabs>
          <w:tab w:val="num" w:pos="400"/>
        </w:tabs>
        <w:ind w:left="400" w:firstLine="1080"/>
      </w:pPr>
      <w:rPr>
        <w:rFonts w:hint="default"/>
        <w:position w:val="0"/>
      </w:rPr>
    </w:lvl>
    <w:lvl w:ilvl="4">
      <w:start w:val="1"/>
      <w:numFmt w:val="lowerLetter"/>
      <w:lvlText w:val="%5."/>
      <w:lvlJc w:val="left"/>
      <w:pPr>
        <w:tabs>
          <w:tab w:val="num" w:pos="400"/>
        </w:tabs>
        <w:ind w:left="400" w:firstLine="1440"/>
      </w:pPr>
      <w:rPr>
        <w:rFonts w:hint="default"/>
        <w:position w:val="0"/>
      </w:rPr>
    </w:lvl>
    <w:lvl w:ilvl="5">
      <w:start w:val="1"/>
      <w:numFmt w:val="lowerRoman"/>
      <w:lvlText w:val="%6."/>
      <w:lvlJc w:val="left"/>
      <w:pPr>
        <w:tabs>
          <w:tab w:val="num" w:pos="400"/>
        </w:tabs>
        <w:ind w:left="400" w:firstLine="1800"/>
      </w:pPr>
      <w:rPr>
        <w:rFonts w:hint="default"/>
        <w:position w:val="0"/>
      </w:rPr>
    </w:lvl>
    <w:lvl w:ilvl="6">
      <w:start w:val="1"/>
      <w:numFmt w:val="decimal"/>
      <w:isLgl/>
      <w:lvlText w:val="%7."/>
      <w:lvlJc w:val="left"/>
      <w:pPr>
        <w:tabs>
          <w:tab w:val="num" w:pos="400"/>
        </w:tabs>
        <w:ind w:left="400" w:firstLine="2160"/>
      </w:pPr>
      <w:rPr>
        <w:rFonts w:hint="default"/>
        <w:position w:val="0"/>
      </w:rPr>
    </w:lvl>
    <w:lvl w:ilvl="7">
      <w:start w:val="1"/>
      <w:numFmt w:val="lowerLetter"/>
      <w:lvlText w:val="%8."/>
      <w:lvlJc w:val="left"/>
      <w:pPr>
        <w:tabs>
          <w:tab w:val="num" w:pos="400"/>
        </w:tabs>
        <w:ind w:left="400" w:firstLine="2520"/>
      </w:pPr>
      <w:rPr>
        <w:rFonts w:hint="default"/>
        <w:position w:val="0"/>
      </w:rPr>
    </w:lvl>
    <w:lvl w:ilvl="8">
      <w:start w:val="1"/>
      <w:numFmt w:val="lowerRoman"/>
      <w:lvlText w:val="%9."/>
      <w:lvlJc w:val="left"/>
      <w:pPr>
        <w:tabs>
          <w:tab w:val="num" w:pos="400"/>
        </w:tabs>
        <w:ind w:left="400" w:firstLine="2880"/>
      </w:pPr>
      <w:rPr>
        <w:rFonts w:hint="default"/>
        <w:position w:val="0"/>
      </w:rPr>
    </w:lvl>
  </w:abstractNum>
  <w:abstractNum w:abstractNumId="3" w15:restartNumberingAfterBreak="0">
    <w:nsid w:val="637D0179"/>
    <w:multiLevelType w:val="hybridMultilevel"/>
    <w:tmpl w:val="560ECDF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37365360">
    <w:abstractNumId w:val="0"/>
  </w:num>
  <w:num w:numId="2" w16cid:durableId="143470698">
    <w:abstractNumId w:val="1"/>
  </w:num>
  <w:num w:numId="3" w16cid:durableId="1598176648">
    <w:abstractNumId w:val="2"/>
  </w:num>
  <w:num w:numId="4" w16cid:durableId="84562857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5F14"/>
    <w:rsid w:val="00015CDD"/>
    <w:rsid w:val="00075518"/>
    <w:rsid w:val="00083AA4"/>
    <w:rsid w:val="000B1164"/>
    <w:rsid w:val="00107F89"/>
    <w:rsid w:val="00171377"/>
    <w:rsid w:val="001F5F14"/>
    <w:rsid w:val="00201A1D"/>
    <w:rsid w:val="00247875"/>
    <w:rsid w:val="00674ADF"/>
    <w:rsid w:val="006E78D7"/>
    <w:rsid w:val="006F3044"/>
    <w:rsid w:val="007F24E1"/>
    <w:rsid w:val="00804179"/>
    <w:rsid w:val="008E1174"/>
    <w:rsid w:val="009D690F"/>
    <w:rsid w:val="00A9781C"/>
    <w:rsid w:val="00AF4FBC"/>
    <w:rsid w:val="00B5089C"/>
    <w:rsid w:val="00CD4AE6"/>
    <w:rsid w:val="00D07395"/>
    <w:rsid w:val="00DE4F9F"/>
    <w:rsid w:val="00E606C4"/>
    <w:rsid w:val="00FC09D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8DB15AE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utoRedefine/>
    <w:qFormat/>
    <w:rsid w:val="00FC09D4"/>
    <w:pPr>
      <w:ind w:firstLine="360"/>
    </w:pPr>
    <w:rPr>
      <w:rFonts w:ascii="Calibri" w:eastAsia="ヒラギノ角ゴ Pro W3" w:hAnsi="Calibri"/>
      <w:bCs/>
      <w:color w:val="00000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reeFormA">
    <w:name w:val="Free Form A"/>
    <w:rsid w:val="001F5F14"/>
    <w:rPr>
      <w:rFonts w:ascii="Helvetica" w:eastAsia="ヒラギノ角ゴ Pro W3" w:hAnsi="Helvetica"/>
      <w:color w:val="000000"/>
      <w:sz w:val="24"/>
    </w:rPr>
  </w:style>
  <w:style w:type="paragraph" w:styleId="Header">
    <w:name w:val="header"/>
    <w:basedOn w:val="Normal"/>
    <w:link w:val="HeaderChar"/>
    <w:uiPriority w:val="99"/>
    <w:unhideWhenUsed/>
    <w:rsid w:val="00DE1E4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E1E41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E1E41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E1E41"/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DE1E41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E1E41"/>
    <w:rPr>
      <w:color w:val="800080"/>
      <w:u w:val="single"/>
    </w:rPr>
  </w:style>
  <w:style w:type="paragraph" w:styleId="ListParagraph">
    <w:name w:val="List Paragraph"/>
    <w:basedOn w:val="Normal"/>
    <w:uiPriority w:val="34"/>
    <w:qFormat/>
    <w:rsid w:val="00A76570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FC09D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beatrizmartinez.org/" TargetMode="External"/><Relationship Id="rId1" Type="http://schemas.openxmlformats.org/officeDocument/2006/relationships/hyperlink" Target="mailto:Beatriz@Triumphsteps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181</Words>
  <Characters>966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Palimor Studios</Company>
  <LinksUpToDate>false</LinksUpToDate>
  <CharactersWithSpaces>1145</CharactersWithSpaces>
  <SharedDoc>false</SharedDoc>
  <HLinks>
    <vt:vector size="12" baseType="variant">
      <vt:variant>
        <vt:i4>4980744</vt:i4>
      </vt:variant>
      <vt:variant>
        <vt:i4>3</vt:i4>
      </vt:variant>
      <vt:variant>
        <vt:i4>0</vt:i4>
      </vt:variant>
      <vt:variant>
        <vt:i4>5</vt:i4>
      </vt:variant>
      <vt:variant>
        <vt:lpwstr>http://www.FourDames.com</vt:lpwstr>
      </vt:variant>
      <vt:variant>
        <vt:lpwstr/>
      </vt:variant>
      <vt:variant>
        <vt:i4>7667754</vt:i4>
      </vt:variant>
      <vt:variant>
        <vt:i4>0</vt:i4>
      </vt:variant>
      <vt:variant>
        <vt:i4>0</vt:i4>
      </vt:variant>
      <vt:variant>
        <vt:i4>5</vt:i4>
      </vt:variant>
      <vt:variant>
        <vt:lpwstr>mailto:Speakers@FourDames.com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Judi</dc:creator>
  <cp:keywords/>
  <cp:lastModifiedBy>Beatriz Martinez</cp:lastModifiedBy>
  <cp:revision>2</cp:revision>
  <dcterms:created xsi:type="dcterms:W3CDTF">2024-09-18T17:44:00Z</dcterms:created>
  <dcterms:modified xsi:type="dcterms:W3CDTF">2024-09-18T17:44:00Z</dcterms:modified>
</cp:coreProperties>
</file>